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856" w:rsidRPr="00823856" w:rsidRDefault="00823856" w:rsidP="0082385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23856">
        <w:rPr>
          <w:b/>
          <w:sz w:val="22"/>
          <w:szCs w:val="22"/>
        </w:rPr>
        <w:t>ФЕДЕРАЛЬНОЕ ГОСУДАРСТВЕННОЕ БЮДЖЕТНОЕ</w:t>
      </w:r>
    </w:p>
    <w:p w:rsidR="00823856" w:rsidRPr="00823856" w:rsidRDefault="00823856" w:rsidP="0082385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23856">
        <w:rPr>
          <w:b/>
          <w:iCs/>
          <w:sz w:val="22"/>
          <w:szCs w:val="22"/>
        </w:rPr>
        <w:t>ОБРАЗОВАТЕЛЬНОЕ УЧРЕЖДЕНИЕ</w:t>
      </w:r>
      <w:r w:rsidRPr="00823856">
        <w:rPr>
          <w:b/>
          <w:sz w:val="22"/>
          <w:szCs w:val="22"/>
        </w:rPr>
        <w:t xml:space="preserve"> ВЫСШЕГО ОБРАЗОВАНИЯ</w:t>
      </w:r>
    </w:p>
    <w:p w:rsidR="00823856" w:rsidRPr="00823856" w:rsidRDefault="00823856" w:rsidP="0082385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23856">
        <w:rPr>
          <w:b/>
          <w:sz w:val="22"/>
          <w:szCs w:val="22"/>
        </w:rPr>
        <w:t>«БАШКИРСКИЙ ГОСУДАРСТВЕННЫЙ МЕДИЦИНСКИЙ УНИВЕРСИТЕТ»</w:t>
      </w:r>
    </w:p>
    <w:p w:rsidR="00823856" w:rsidRPr="00823856" w:rsidRDefault="00823856" w:rsidP="0082385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23856">
        <w:rPr>
          <w:b/>
          <w:sz w:val="22"/>
          <w:szCs w:val="22"/>
        </w:rPr>
        <w:t>МИНИСТЕРСТВА ЗДРАВООХРАНЕНИЯ РОССИЙСКОЙ ФЕДЕРАЦИИ</w:t>
      </w:r>
    </w:p>
    <w:p w:rsidR="00823856" w:rsidRPr="00823856" w:rsidRDefault="00823856" w:rsidP="0082385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23856">
        <w:rPr>
          <w:b/>
          <w:sz w:val="22"/>
          <w:szCs w:val="22"/>
        </w:rPr>
        <w:t>(ФГБОУ ВО БГМУ МИНЗДРАВА РОССИИ)</w:t>
      </w:r>
    </w:p>
    <w:p w:rsidR="00823856" w:rsidRPr="00823856" w:rsidRDefault="00823856" w:rsidP="00823856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D350B" w:rsidRDefault="00AD350B" w:rsidP="00AD350B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823856" w:rsidRPr="00823856" w:rsidRDefault="00823856" w:rsidP="00AD350B">
      <w:pPr>
        <w:ind w:firstLine="0"/>
        <w:jc w:val="center"/>
      </w:pPr>
    </w:p>
    <w:p w:rsidR="00823856" w:rsidRPr="00823856" w:rsidRDefault="00823856" w:rsidP="00823856">
      <w:pPr>
        <w:spacing w:line="360" w:lineRule="auto"/>
        <w:jc w:val="center"/>
        <w:rPr>
          <w:rStyle w:val="a3"/>
          <w:rFonts w:cs="Times New Roman"/>
          <w:b/>
          <w:i w:val="0"/>
          <w:sz w:val="22"/>
          <w:szCs w:val="22"/>
        </w:rPr>
      </w:pPr>
      <w:r w:rsidRPr="00823856">
        <w:rPr>
          <w:b/>
          <w:sz w:val="22"/>
          <w:szCs w:val="22"/>
        </w:rPr>
        <w:t>МЕТОДИЧЕСКИЕ   УКАЗАНИЯ</w:t>
      </w:r>
    </w:p>
    <w:p w:rsidR="00823856" w:rsidRPr="00823856" w:rsidRDefault="00823856" w:rsidP="00823856">
      <w:pPr>
        <w:spacing w:line="360" w:lineRule="auto"/>
        <w:ind w:firstLine="0"/>
        <w:jc w:val="center"/>
      </w:pPr>
      <w:r w:rsidRPr="00823856">
        <w:rPr>
          <w:rStyle w:val="a3"/>
          <w:rFonts w:cs="Times New Roman"/>
          <w:b/>
          <w:i w:val="0"/>
          <w:sz w:val="22"/>
          <w:szCs w:val="22"/>
        </w:rPr>
        <w:t>К СЕМИНАРСКИМ ЗАНЯТИЯМ  ДЛЯ   ОРДИНАТОРОВ</w:t>
      </w:r>
    </w:p>
    <w:p w:rsidR="00823856" w:rsidRPr="00823856" w:rsidRDefault="00823856" w:rsidP="00823856">
      <w:pPr>
        <w:ind w:firstLine="0"/>
        <w:jc w:val="center"/>
      </w:pPr>
    </w:p>
    <w:p w:rsidR="00823856" w:rsidRPr="00823856" w:rsidRDefault="00823856" w:rsidP="00823856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 xml:space="preserve">Раздел 6. Генетические и иммунологические основы ревматологических заболеваний </w:t>
      </w:r>
    </w:p>
    <w:p w:rsidR="00823856" w:rsidRPr="00823856" w:rsidRDefault="00823856" w:rsidP="00823856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 xml:space="preserve">Тема 1. Генетические основы патологии в клинике внутренних болезней </w:t>
      </w:r>
    </w:p>
    <w:p w:rsidR="00823856" w:rsidRPr="00823856" w:rsidRDefault="00823856" w:rsidP="00823856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>Индекс дисциплины:</w:t>
      </w:r>
      <w:r w:rsidRPr="00823856">
        <w:rPr>
          <w:rStyle w:val="a3"/>
          <w:rFonts w:cs="Times New Roman"/>
          <w:i w:val="0"/>
          <w:sz w:val="22"/>
          <w:szCs w:val="22"/>
        </w:rPr>
        <w:t xml:space="preserve"> </w:t>
      </w:r>
      <w:r w:rsidRPr="00823856">
        <w:rPr>
          <w:rStyle w:val="a3"/>
          <w:rFonts w:cs="Times New Roman"/>
          <w:b/>
          <w:i w:val="0"/>
          <w:sz w:val="22"/>
          <w:szCs w:val="22"/>
        </w:rPr>
        <w:t>Б</w:t>
      </w:r>
      <w:proofErr w:type="gramStart"/>
      <w:r w:rsidRPr="00823856">
        <w:rPr>
          <w:rStyle w:val="a3"/>
          <w:rFonts w:cs="Times New Roman"/>
          <w:b/>
          <w:i w:val="0"/>
          <w:sz w:val="22"/>
          <w:szCs w:val="22"/>
        </w:rPr>
        <w:t>1</w:t>
      </w:r>
      <w:proofErr w:type="gramEnd"/>
      <w:r w:rsidRPr="00823856">
        <w:rPr>
          <w:rStyle w:val="a3"/>
          <w:rFonts w:cs="Times New Roman"/>
          <w:b/>
          <w:i w:val="0"/>
          <w:sz w:val="22"/>
          <w:szCs w:val="22"/>
        </w:rPr>
        <w:t>.Б.1</w:t>
      </w:r>
    </w:p>
    <w:p w:rsidR="00823856" w:rsidRPr="00823856" w:rsidRDefault="00823856" w:rsidP="00823856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>Наименование</w:t>
      </w:r>
      <w:r w:rsidRPr="00823856">
        <w:rPr>
          <w:rStyle w:val="a3"/>
          <w:rFonts w:cs="Times New Roman"/>
          <w:i w:val="0"/>
          <w:sz w:val="22"/>
          <w:szCs w:val="22"/>
        </w:rPr>
        <w:t xml:space="preserve">: ординатура по специальности 31.08.46 «Ревматология» </w:t>
      </w:r>
    </w:p>
    <w:p w:rsidR="00823856" w:rsidRPr="00823856" w:rsidRDefault="00823856" w:rsidP="00823856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>Контингент обучающихся:</w:t>
      </w:r>
      <w:r w:rsidRPr="00823856">
        <w:rPr>
          <w:sz w:val="22"/>
          <w:szCs w:val="22"/>
        </w:rPr>
        <w:t xml:space="preserve"> ординаторы специальности «Ревматология»</w:t>
      </w:r>
    </w:p>
    <w:p w:rsidR="00823856" w:rsidRPr="00823856" w:rsidRDefault="00823856" w:rsidP="00823856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>Продолжительность занятия:</w:t>
      </w:r>
      <w:r w:rsidRPr="00823856">
        <w:rPr>
          <w:rStyle w:val="a3"/>
          <w:rFonts w:cs="Times New Roman"/>
          <w:i w:val="0"/>
          <w:sz w:val="22"/>
          <w:szCs w:val="22"/>
        </w:rPr>
        <w:t xml:space="preserve"> 2 часа.</w:t>
      </w:r>
    </w:p>
    <w:p w:rsidR="00823856" w:rsidRPr="00823856" w:rsidRDefault="00823856" w:rsidP="00823856">
      <w:pPr>
        <w:ind w:firstLine="0"/>
        <w:rPr>
          <w:rStyle w:val="a3"/>
          <w:b/>
          <w:i w:val="0"/>
          <w:iCs w:val="0"/>
          <w:sz w:val="22"/>
          <w:szCs w:val="22"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>Место проведения:</w:t>
      </w:r>
      <w:r w:rsidRPr="00823856">
        <w:rPr>
          <w:rStyle w:val="a3"/>
          <w:rFonts w:cs="Times New Roman"/>
          <w:i w:val="0"/>
          <w:sz w:val="22"/>
          <w:szCs w:val="22"/>
        </w:rPr>
        <w:t xml:space="preserve"> учебная комната, ревматологическое отделение, 5 этаж, </w:t>
      </w:r>
      <w:r w:rsidRPr="00823856">
        <w:rPr>
          <w:sz w:val="22"/>
          <w:szCs w:val="22"/>
        </w:rPr>
        <w:t xml:space="preserve">РКБ им. </w:t>
      </w:r>
      <w:proofErr w:type="spellStart"/>
      <w:r w:rsidRPr="00823856">
        <w:rPr>
          <w:sz w:val="22"/>
          <w:szCs w:val="22"/>
        </w:rPr>
        <w:t>Г.Г.Куватова</w:t>
      </w:r>
      <w:proofErr w:type="spellEnd"/>
      <w:r w:rsidRPr="00823856">
        <w:rPr>
          <w:sz w:val="22"/>
          <w:szCs w:val="22"/>
        </w:rPr>
        <w:t xml:space="preserve"> г</w:t>
      </w:r>
      <w:proofErr w:type="gramStart"/>
      <w:r w:rsidRPr="00823856">
        <w:rPr>
          <w:sz w:val="22"/>
          <w:szCs w:val="22"/>
        </w:rPr>
        <w:t>.У</w:t>
      </w:r>
      <w:proofErr w:type="gramEnd"/>
      <w:r w:rsidRPr="00823856">
        <w:rPr>
          <w:sz w:val="22"/>
          <w:szCs w:val="22"/>
        </w:rPr>
        <w:t>фа.</w:t>
      </w:r>
    </w:p>
    <w:p w:rsidR="00823856" w:rsidRPr="00823856" w:rsidRDefault="00823856" w:rsidP="00823856">
      <w:pPr>
        <w:ind w:firstLine="0"/>
      </w:pPr>
      <w:r w:rsidRPr="00823856">
        <w:rPr>
          <w:rStyle w:val="a3"/>
          <w:rFonts w:cs="Times New Roman"/>
          <w:b/>
          <w:i w:val="0"/>
          <w:sz w:val="22"/>
          <w:szCs w:val="22"/>
        </w:rPr>
        <w:t>Иллюстративный материал и оснащение:</w:t>
      </w:r>
      <w:r w:rsidRPr="00823856">
        <w:rPr>
          <w:rStyle w:val="a3"/>
          <w:rFonts w:cs="Times New Roman"/>
          <w:i w:val="0"/>
          <w:sz w:val="22"/>
          <w:szCs w:val="22"/>
        </w:rPr>
        <w:t xml:space="preserve"> таблицы, </w:t>
      </w:r>
      <w:proofErr w:type="spellStart"/>
      <w:r w:rsidRPr="00823856">
        <w:rPr>
          <w:rStyle w:val="a3"/>
          <w:rFonts w:cs="Times New Roman"/>
          <w:i w:val="0"/>
          <w:sz w:val="22"/>
          <w:szCs w:val="22"/>
        </w:rPr>
        <w:t>мультимедийные</w:t>
      </w:r>
      <w:proofErr w:type="spellEnd"/>
      <w:r w:rsidRPr="00823856">
        <w:rPr>
          <w:rStyle w:val="a3"/>
          <w:rFonts w:cs="Times New Roman"/>
          <w:i w:val="0"/>
          <w:sz w:val="22"/>
          <w:szCs w:val="22"/>
        </w:rPr>
        <w:t xml:space="preserve"> материалы, схемы и др. Демонстрация иллюстративного материала в процессе изложения текста. Истории болезни, набор результатов лабораторных и инструментальных методов исследования больных. Вопросы для программированного контроля, ситуационные задачи. </w:t>
      </w:r>
    </w:p>
    <w:p w:rsidR="00823856" w:rsidRPr="00823856" w:rsidRDefault="00823856" w:rsidP="00823856">
      <w:pPr>
        <w:ind w:firstLine="0"/>
      </w:pPr>
    </w:p>
    <w:p w:rsidR="00823856" w:rsidRPr="00823856" w:rsidRDefault="00823856" w:rsidP="00823856">
      <w:pPr>
        <w:ind w:firstLine="0"/>
      </w:pPr>
      <w:r w:rsidRPr="00823856">
        <w:rPr>
          <w:rStyle w:val="a3"/>
          <w:rFonts w:cs="Times New Roman"/>
          <w:b/>
          <w:i w:val="0"/>
          <w:sz w:val="22"/>
          <w:szCs w:val="22"/>
        </w:rPr>
        <w:t>Цель:</w:t>
      </w:r>
      <w:r w:rsidRPr="00823856">
        <w:rPr>
          <w:rStyle w:val="a3"/>
          <w:rFonts w:cs="Times New Roman"/>
          <w:i w:val="0"/>
          <w:sz w:val="22"/>
          <w:szCs w:val="22"/>
        </w:rPr>
        <w:t xml:space="preserve"> ознакомить курсантов с теоретическими основами генетической патологии. Уметь проводить обследование больных с анализом наследственной предрасположенности к различным заболеваниям внутренних органов. </w:t>
      </w:r>
    </w:p>
    <w:p w:rsidR="00823856" w:rsidRPr="00823856" w:rsidRDefault="00823856" w:rsidP="00823856">
      <w:pPr>
        <w:ind w:firstLine="0"/>
      </w:pPr>
    </w:p>
    <w:p w:rsidR="00823856" w:rsidRPr="00823856" w:rsidRDefault="00823856" w:rsidP="00823856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>Задачи:</w:t>
      </w:r>
      <w:r w:rsidRPr="00823856">
        <w:rPr>
          <w:rStyle w:val="a3"/>
          <w:rFonts w:cs="Times New Roman"/>
          <w:i w:val="0"/>
          <w:sz w:val="22"/>
          <w:szCs w:val="22"/>
        </w:rPr>
        <w:t xml:space="preserve"> Осветить актуальность проблемы. Рассмотреть этиологию и патогенез отдельных заболеваний с позиции наследственной предрасположенности. Рассмотреть актуальность проблемы на примере ИФА </w:t>
      </w:r>
    </w:p>
    <w:p w:rsidR="00823856" w:rsidRPr="00823856" w:rsidRDefault="00823856" w:rsidP="00823856">
      <w:pPr>
        <w:ind w:firstLine="0"/>
      </w:pPr>
      <w:r w:rsidRPr="00823856">
        <w:rPr>
          <w:rStyle w:val="a3"/>
          <w:rFonts w:cs="Times New Roman"/>
          <w:i w:val="0"/>
          <w:sz w:val="22"/>
          <w:szCs w:val="22"/>
        </w:rPr>
        <w:t>Обучить навыкам оформления и ведения медицинской документации.</w:t>
      </w:r>
    </w:p>
    <w:p w:rsidR="00823856" w:rsidRPr="00823856" w:rsidRDefault="00823856" w:rsidP="00823856">
      <w:pPr>
        <w:ind w:firstLine="0"/>
      </w:pPr>
    </w:p>
    <w:p w:rsidR="00823856" w:rsidRPr="00823856" w:rsidRDefault="00823856" w:rsidP="00823856">
      <w:pPr>
        <w:ind w:firstLine="0"/>
      </w:pPr>
      <w:r w:rsidRPr="00823856">
        <w:rPr>
          <w:rStyle w:val="a3"/>
          <w:rFonts w:cs="Times New Roman"/>
          <w:b/>
          <w:i w:val="0"/>
          <w:sz w:val="22"/>
          <w:szCs w:val="22"/>
        </w:rPr>
        <w:t>Формируемые компетенци</w:t>
      </w:r>
      <w:proofErr w:type="gramStart"/>
      <w:r w:rsidRPr="00823856">
        <w:rPr>
          <w:rStyle w:val="a3"/>
          <w:rFonts w:cs="Times New Roman"/>
          <w:b/>
          <w:i w:val="0"/>
          <w:sz w:val="22"/>
          <w:szCs w:val="22"/>
        </w:rPr>
        <w:t>и-</w:t>
      </w:r>
      <w:proofErr w:type="gramEnd"/>
      <w:r w:rsidRPr="00823856">
        <w:rPr>
          <w:rStyle w:val="a3"/>
          <w:rFonts w:cs="Times New Roman"/>
          <w:b/>
          <w:i w:val="0"/>
          <w:sz w:val="22"/>
          <w:szCs w:val="22"/>
        </w:rPr>
        <w:t xml:space="preserve"> </w:t>
      </w:r>
      <w:r w:rsidRPr="00823856">
        <w:rPr>
          <w:rStyle w:val="a3"/>
          <w:rFonts w:cs="Times New Roman"/>
          <w:i w:val="0"/>
          <w:sz w:val="22"/>
          <w:szCs w:val="22"/>
        </w:rPr>
        <w:t>ПК-1, ПК-2, ПК-5</w:t>
      </w:r>
    </w:p>
    <w:p w:rsidR="00823856" w:rsidRPr="00823856" w:rsidRDefault="00823856" w:rsidP="00823856">
      <w:pPr>
        <w:ind w:firstLine="0"/>
      </w:pPr>
    </w:p>
    <w:p w:rsidR="00823856" w:rsidRPr="00823856" w:rsidRDefault="00823856" w:rsidP="00823856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>План занятия:</w:t>
      </w:r>
    </w:p>
    <w:p w:rsidR="00823856" w:rsidRPr="00823856" w:rsidRDefault="00823856" w:rsidP="00823856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823856">
        <w:rPr>
          <w:rStyle w:val="a3"/>
          <w:rFonts w:cs="Times New Roman"/>
          <w:i w:val="0"/>
          <w:sz w:val="22"/>
          <w:szCs w:val="22"/>
        </w:rPr>
        <w:t>1)</w:t>
      </w:r>
      <w:r w:rsidRPr="00823856">
        <w:rPr>
          <w:rStyle w:val="a3"/>
          <w:rFonts w:cs="Times New Roman"/>
          <w:i w:val="0"/>
          <w:sz w:val="22"/>
          <w:szCs w:val="22"/>
        </w:rPr>
        <w:tab/>
        <w:t xml:space="preserve">Вводный тестовый контроль. </w:t>
      </w:r>
    </w:p>
    <w:p w:rsidR="00823856" w:rsidRPr="00823856" w:rsidRDefault="00823856" w:rsidP="00823856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823856">
        <w:rPr>
          <w:rStyle w:val="a3"/>
          <w:rFonts w:cs="Times New Roman"/>
          <w:i w:val="0"/>
          <w:sz w:val="22"/>
          <w:szCs w:val="22"/>
        </w:rPr>
        <w:t>2)</w:t>
      </w:r>
      <w:r w:rsidRPr="00823856">
        <w:rPr>
          <w:rStyle w:val="a3"/>
          <w:rFonts w:cs="Times New Roman"/>
          <w:i w:val="0"/>
          <w:sz w:val="22"/>
          <w:szCs w:val="22"/>
        </w:rPr>
        <w:tab/>
        <w:t xml:space="preserve">Беседа по теме занятия. </w:t>
      </w:r>
    </w:p>
    <w:p w:rsidR="00823856" w:rsidRPr="00823856" w:rsidRDefault="00823856" w:rsidP="00823856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823856">
        <w:rPr>
          <w:rStyle w:val="a3"/>
          <w:rFonts w:cs="Times New Roman"/>
          <w:i w:val="0"/>
          <w:sz w:val="22"/>
          <w:szCs w:val="22"/>
        </w:rPr>
        <w:t>3)</w:t>
      </w:r>
      <w:r w:rsidRPr="00823856">
        <w:rPr>
          <w:rStyle w:val="a3"/>
          <w:rFonts w:cs="Times New Roman"/>
          <w:i w:val="0"/>
          <w:sz w:val="22"/>
          <w:szCs w:val="22"/>
        </w:rPr>
        <w:tab/>
        <w:t>Практическая работа. Демонстрация и разбор лабораторных исследований.</w:t>
      </w:r>
    </w:p>
    <w:p w:rsidR="00823856" w:rsidRPr="00823856" w:rsidRDefault="00823856" w:rsidP="00823856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823856">
        <w:rPr>
          <w:rStyle w:val="a3"/>
          <w:rFonts w:cs="Times New Roman"/>
          <w:i w:val="0"/>
          <w:sz w:val="22"/>
          <w:szCs w:val="22"/>
        </w:rPr>
        <w:t>4)</w:t>
      </w:r>
      <w:r w:rsidRPr="00823856">
        <w:rPr>
          <w:rStyle w:val="a3"/>
          <w:rFonts w:cs="Times New Roman"/>
          <w:i w:val="0"/>
          <w:sz w:val="22"/>
          <w:szCs w:val="22"/>
        </w:rPr>
        <w:tab/>
        <w:t>Ситуационные задачи для разбора на занятии.</w:t>
      </w:r>
    </w:p>
    <w:p w:rsidR="00823856" w:rsidRPr="00823856" w:rsidRDefault="00823856" w:rsidP="00823856">
      <w:pPr>
        <w:ind w:firstLine="0"/>
      </w:pPr>
      <w:r w:rsidRPr="00823856">
        <w:rPr>
          <w:rStyle w:val="a3"/>
          <w:rFonts w:cs="Times New Roman"/>
          <w:i w:val="0"/>
          <w:sz w:val="22"/>
          <w:szCs w:val="22"/>
        </w:rPr>
        <w:t>5)</w:t>
      </w:r>
      <w:r w:rsidRPr="00823856">
        <w:rPr>
          <w:rStyle w:val="a3"/>
          <w:rFonts w:cs="Times New Roman"/>
          <w:i w:val="0"/>
          <w:sz w:val="22"/>
          <w:szCs w:val="22"/>
        </w:rPr>
        <w:tab/>
        <w:t>Итоговый тестовый контроль.</w:t>
      </w:r>
    </w:p>
    <w:p w:rsidR="00823856" w:rsidRPr="00823856" w:rsidRDefault="00823856" w:rsidP="00823856">
      <w:pPr>
        <w:ind w:firstLine="0"/>
      </w:pPr>
    </w:p>
    <w:p w:rsidR="00823856" w:rsidRPr="00823856" w:rsidRDefault="00823856" w:rsidP="00823856">
      <w:pPr>
        <w:ind w:firstLine="0"/>
        <w:rPr>
          <w:b/>
          <w:sz w:val="22"/>
          <w:szCs w:val="22"/>
        </w:rPr>
      </w:pPr>
      <w:r w:rsidRPr="00823856">
        <w:rPr>
          <w:b/>
          <w:sz w:val="22"/>
          <w:szCs w:val="22"/>
        </w:rPr>
        <w:t>План семинара:</w:t>
      </w:r>
    </w:p>
    <w:p w:rsidR="00823856" w:rsidRPr="00823856" w:rsidRDefault="00823856" w:rsidP="00823856">
      <w:pPr>
        <w:ind w:firstLine="0"/>
        <w:rPr>
          <w:b/>
          <w:sz w:val="22"/>
          <w:szCs w:val="22"/>
        </w:rPr>
      </w:pPr>
    </w:p>
    <w:p w:rsidR="00823856" w:rsidRPr="00823856" w:rsidRDefault="00823856" w:rsidP="00823856">
      <w:pPr>
        <w:numPr>
          <w:ilvl w:val="0"/>
          <w:numId w:val="6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823856">
        <w:rPr>
          <w:sz w:val="22"/>
          <w:szCs w:val="22"/>
        </w:rPr>
        <w:t>Вводный тестовый контроль.</w:t>
      </w:r>
    </w:p>
    <w:p w:rsidR="00823856" w:rsidRPr="00823856" w:rsidRDefault="00823856" w:rsidP="00823856">
      <w:pPr>
        <w:numPr>
          <w:ilvl w:val="0"/>
          <w:numId w:val="6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823856">
        <w:rPr>
          <w:sz w:val="22"/>
          <w:szCs w:val="22"/>
        </w:rPr>
        <w:t xml:space="preserve">Беседа по теме занятия. </w:t>
      </w:r>
    </w:p>
    <w:p w:rsidR="00823856" w:rsidRPr="00823856" w:rsidRDefault="00823856" w:rsidP="00823856">
      <w:pPr>
        <w:numPr>
          <w:ilvl w:val="0"/>
          <w:numId w:val="6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823856">
        <w:rPr>
          <w:sz w:val="22"/>
          <w:szCs w:val="22"/>
        </w:rPr>
        <w:t xml:space="preserve">Практическая работа. </w:t>
      </w:r>
    </w:p>
    <w:p w:rsidR="00823856" w:rsidRPr="00823856" w:rsidRDefault="00823856" w:rsidP="00823856">
      <w:pPr>
        <w:numPr>
          <w:ilvl w:val="0"/>
          <w:numId w:val="6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823856">
        <w:rPr>
          <w:sz w:val="22"/>
          <w:szCs w:val="22"/>
        </w:rPr>
        <w:t>Ситуационные задачи для разбора на занятии.</w:t>
      </w:r>
    </w:p>
    <w:p w:rsidR="00823856" w:rsidRPr="00823856" w:rsidRDefault="00823856" w:rsidP="00823856">
      <w:pPr>
        <w:numPr>
          <w:ilvl w:val="0"/>
          <w:numId w:val="6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823856">
        <w:rPr>
          <w:sz w:val="22"/>
          <w:szCs w:val="22"/>
        </w:rPr>
        <w:t>Итоговый тестовый контроль.</w:t>
      </w:r>
    </w:p>
    <w:p w:rsidR="00823856" w:rsidRPr="00823856" w:rsidRDefault="00823856" w:rsidP="00823856">
      <w:pPr>
        <w:ind w:firstLine="0"/>
        <w:rPr>
          <w:b/>
          <w:sz w:val="22"/>
          <w:szCs w:val="22"/>
        </w:rPr>
      </w:pPr>
    </w:p>
    <w:p w:rsidR="00823856" w:rsidRPr="00823856" w:rsidRDefault="00823856" w:rsidP="00823856">
      <w:pPr>
        <w:ind w:firstLine="0"/>
        <w:rPr>
          <w:sz w:val="22"/>
          <w:szCs w:val="22"/>
        </w:rPr>
      </w:pPr>
      <w:r w:rsidRPr="00823856">
        <w:rPr>
          <w:b/>
          <w:sz w:val="22"/>
          <w:szCs w:val="22"/>
        </w:rPr>
        <w:t>Содержание семинара:</w:t>
      </w:r>
    </w:p>
    <w:p w:rsidR="00823856" w:rsidRPr="00823856" w:rsidRDefault="00823856" w:rsidP="00823856">
      <w:pPr>
        <w:ind w:firstLine="0"/>
        <w:rPr>
          <w:sz w:val="22"/>
          <w:szCs w:val="22"/>
        </w:rPr>
      </w:pPr>
    </w:p>
    <w:p w:rsidR="00823856" w:rsidRPr="00823856" w:rsidRDefault="00823856" w:rsidP="00823856">
      <w:pPr>
        <w:numPr>
          <w:ilvl w:val="0"/>
          <w:numId w:val="4"/>
        </w:numPr>
        <w:suppressAutoHyphens w:val="0"/>
        <w:autoSpaceDE w:val="0"/>
        <w:ind w:left="0" w:firstLine="0"/>
        <w:textAlignment w:val="auto"/>
        <w:rPr>
          <w:b/>
          <w:sz w:val="22"/>
          <w:szCs w:val="22"/>
        </w:rPr>
      </w:pPr>
      <w:r w:rsidRPr="00823856">
        <w:rPr>
          <w:b/>
          <w:sz w:val="22"/>
          <w:szCs w:val="22"/>
        </w:rPr>
        <w:t>Вводный тестовый контроль.</w:t>
      </w:r>
    </w:p>
    <w:p w:rsidR="00823856" w:rsidRPr="00823856" w:rsidRDefault="00823856" w:rsidP="00823856">
      <w:pPr>
        <w:ind w:firstLine="0"/>
        <w:rPr>
          <w:b/>
          <w:sz w:val="22"/>
          <w:szCs w:val="22"/>
        </w:rPr>
      </w:pPr>
    </w:p>
    <w:p w:rsidR="00823856" w:rsidRPr="00823856" w:rsidRDefault="00823856" w:rsidP="00823856">
      <w:pPr>
        <w:numPr>
          <w:ilvl w:val="0"/>
          <w:numId w:val="4"/>
        </w:numPr>
        <w:suppressAutoHyphens w:val="0"/>
        <w:autoSpaceDE w:val="0"/>
        <w:ind w:left="0" w:firstLine="0"/>
        <w:textAlignment w:val="auto"/>
      </w:pPr>
      <w:r w:rsidRPr="00823856">
        <w:rPr>
          <w:b/>
          <w:sz w:val="22"/>
          <w:szCs w:val="22"/>
        </w:rPr>
        <w:t>Беседа по теме семинара.</w:t>
      </w:r>
      <w:r w:rsidRPr="00823856">
        <w:rPr>
          <w:sz w:val="22"/>
          <w:szCs w:val="22"/>
        </w:rPr>
        <w:t xml:space="preserve"> Перечень вопросов для собеседования:</w:t>
      </w:r>
    </w:p>
    <w:p w:rsidR="00823856" w:rsidRPr="00823856" w:rsidRDefault="00823856" w:rsidP="00823856">
      <w:pPr>
        <w:ind w:firstLine="0"/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870"/>
      </w:tblGrid>
      <w:tr w:rsidR="00823856" w:rsidRPr="00823856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56" w:rsidRPr="00823856" w:rsidRDefault="00823856" w:rsidP="0098654E">
            <w:pPr>
              <w:rPr>
                <w:rFonts w:cs="Times New Roman"/>
              </w:rPr>
            </w:pPr>
            <w:r w:rsidRPr="00823856">
              <w:rPr>
                <w:rFonts w:cs="Times New Roman"/>
                <w:sz w:val="22"/>
                <w:szCs w:val="22"/>
                <w:lang w:val="en-US"/>
              </w:rPr>
              <w:t>I</w:t>
            </w:r>
            <w:r w:rsidRPr="00823856">
              <w:rPr>
                <w:rFonts w:cs="Times New Roman"/>
                <w:sz w:val="22"/>
                <w:szCs w:val="22"/>
              </w:rPr>
              <w:t>. Мо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ку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ляр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ные и ци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то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ги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че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ские ос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вы на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сти</w:t>
            </w:r>
          </w:p>
        </w:tc>
      </w:tr>
      <w:tr w:rsidR="00823856" w:rsidRPr="00823856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56" w:rsidRPr="00823856" w:rsidRDefault="00823856" w:rsidP="0098654E">
            <w:pPr>
              <w:rPr>
                <w:rFonts w:cs="Times New Roman"/>
              </w:rPr>
            </w:pPr>
            <w:r w:rsidRPr="00823856">
              <w:rPr>
                <w:rFonts w:cs="Times New Roman"/>
                <w:sz w:val="22"/>
                <w:szCs w:val="22"/>
                <w:lang w:val="en-US"/>
              </w:rPr>
              <w:t xml:space="preserve">1. </w:t>
            </w:r>
            <w:r w:rsidRPr="00823856">
              <w:rPr>
                <w:rFonts w:cs="Times New Roman"/>
                <w:sz w:val="22"/>
                <w:szCs w:val="22"/>
              </w:rPr>
              <w:t>Ос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нов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ные прин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ци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пы ге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ти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че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ско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го ана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за</w:t>
            </w:r>
          </w:p>
        </w:tc>
      </w:tr>
      <w:tr w:rsidR="00823856" w:rsidRPr="00823856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56" w:rsidRPr="00823856" w:rsidRDefault="00823856" w:rsidP="0098654E">
            <w:pPr>
              <w:rPr>
                <w:rFonts w:cs="Times New Roman"/>
                <w:lang w:val="en-US"/>
              </w:rPr>
            </w:pPr>
            <w:r w:rsidRPr="00823856">
              <w:rPr>
                <w:rFonts w:cs="Times New Roman"/>
                <w:sz w:val="22"/>
                <w:szCs w:val="22"/>
              </w:rPr>
              <w:t>2. За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ко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 пе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ре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да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чи на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ных при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зна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ков</w:t>
            </w:r>
          </w:p>
        </w:tc>
      </w:tr>
      <w:tr w:rsidR="00823856" w:rsidRPr="00823856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56" w:rsidRPr="00823856" w:rsidRDefault="00823856" w:rsidP="0098654E">
            <w:pPr>
              <w:rPr>
                <w:rFonts w:cs="Times New Roman"/>
                <w:lang w:val="en-US"/>
              </w:rPr>
            </w:pPr>
            <w:r w:rsidRPr="00823856">
              <w:rPr>
                <w:rFonts w:cs="Times New Roman"/>
                <w:sz w:val="22"/>
                <w:szCs w:val="22"/>
                <w:lang w:val="en-US"/>
              </w:rPr>
              <w:t xml:space="preserve">3. </w:t>
            </w:r>
            <w:r w:rsidRPr="00823856">
              <w:rPr>
                <w:rFonts w:cs="Times New Roman"/>
                <w:sz w:val="22"/>
                <w:szCs w:val="22"/>
              </w:rPr>
              <w:t>Спон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тан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ный и ин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ду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ци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ро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ван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 xml:space="preserve">ный </w:t>
            </w:r>
            <w:proofErr w:type="spellStart"/>
            <w:r w:rsidRPr="00823856">
              <w:rPr>
                <w:rFonts w:cs="Times New Roman"/>
                <w:sz w:val="22"/>
                <w:szCs w:val="22"/>
              </w:rPr>
              <w:t>му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то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ге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нез</w:t>
            </w:r>
            <w:proofErr w:type="spellEnd"/>
          </w:p>
        </w:tc>
      </w:tr>
      <w:tr w:rsidR="00823856" w:rsidRPr="00823856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56" w:rsidRPr="00823856" w:rsidRDefault="00823856" w:rsidP="0098654E">
            <w:pPr>
              <w:rPr>
                <w:rFonts w:cs="Times New Roman"/>
              </w:rPr>
            </w:pPr>
            <w:r w:rsidRPr="00823856">
              <w:rPr>
                <w:rFonts w:cs="Times New Roman"/>
                <w:sz w:val="22"/>
                <w:szCs w:val="22"/>
                <w:lang w:val="en-US"/>
              </w:rPr>
              <w:t>II</w:t>
            </w:r>
            <w:r w:rsidRPr="00823856">
              <w:rPr>
                <w:rFonts w:cs="Times New Roman"/>
                <w:sz w:val="22"/>
                <w:szCs w:val="22"/>
              </w:rPr>
              <w:t>. Зна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че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ние на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сти в этио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гии и па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то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ге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зе внут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рен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них бо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ней</w:t>
            </w:r>
          </w:p>
        </w:tc>
      </w:tr>
      <w:tr w:rsidR="00823856" w:rsidRPr="00823856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56" w:rsidRPr="00823856" w:rsidRDefault="00823856" w:rsidP="0098654E">
            <w:pPr>
              <w:rPr>
                <w:rFonts w:cs="Times New Roman"/>
              </w:rPr>
            </w:pPr>
            <w:r w:rsidRPr="00823856">
              <w:rPr>
                <w:rFonts w:cs="Times New Roman"/>
                <w:sz w:val="22"/>
                <w:szCs w:val="22"/>
                <w:lang w:val="en-US"/>
              </w:rPr>
              <w:t xml:space="preserve">1. </w:t>
            </w:r>
            <w:r w:rsidRPr="00823856">
              <w:rPr>
                <w:rFonts w:cs="Times New Roman"/>
                <w:sz w:val="22"/>
                <w:szCs w:val="22"/>
              </w:rPr>
              <w:t>Ге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ти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че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ски обу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слов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лен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ные бо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ни</w:t>
            </w:r>
          </w:p>
        </w:tc>
      </w:tr>
      <w:tr w:rsidR="00823856" w:rsidRPr="00823856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56" w:rsidRPr="00823856" w:rsidRDefault="00823856" w:rsidP="0098654E">
            <w:pPr>
              <w:rPr>
                <w:rFonts w:cs="Times New Roman"/>
                <w:lang w:val="en-US"/>
              </w:rPr>
            </w:pPr>
            <w:r w:rsidRPr="00823856">
              <w:rPr>
                <w:rFonts w:cs="Times New Roman"/>
                <w:sz w:val="22"/>
                <w:szCs w:val="22"/>
              </w:rPr>
              <w:t>2. Хро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мо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сом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ные на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ные бо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ни</w:t>
            </w:r>
          </w:p>
        </w:tc>
      </w:tr>
      <w:tr w:rsidR="00823856" w:rsidRPr="00823856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56" w:rsidRPr="00823856" w:rsidRDefault="00823856" w:rsidP="0098654E">
            <w:pPr>
              <w:rPr>
                <w:rFonts w:cs="Times New Roman"/>
              </w:rPr>
            </w:pPr>
            <w:r w:rsidRPr="00823856">
              <w:rPr>
                <w:rFonts w:cs="Times New Roman"/>
                <w:sz w:val="22"/>
                <w:szCs w:val="22"/>
                <w:lang w:val="en-US"/>
              </w:rPr>
              <w:t xml:space="preserve">3. </w:t>
            </w:r>
            <w:r w:rsidRPr="00823856">
              <w:rPr>
                <w:rFonts w:cs="Times New Roman"/>
                <w:sz w:val="22"/>
                <w:szCs w:val="22"/>
              </w:rPr>
              <w:t>Мо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ку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ляр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ные на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ные бо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ни</w:t>
            </w:r>
          </w:p>
        </w:tc>
      </w:tr>
      <w:tr w:rsidR="00823856" w:rsidRPr="00823856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856" w:rsidRPr="00823856" w:rsidRDefault="00823856" w:rsidP="0098654E">
            <w:r w:rsidRPr="00823856">
              <w:rPr>
                <w:rFonts w:cs="Times New Roman"/>
                <w:sz w:val="22"/>
                <w:szCs w:val="22"/>
              </w:rPr>
              <w:t xml:space="preserve">4. </w:t>
            </w:r>
            <w:proofErr w:type="spellStart"/>
            <w:r w:rsidRPr="00823856">
              <w:rPr>
                <w:rFonts w:cs="Times New Roman"/>
                <w:sz w:val="22"/>
                <w:szCs w:val="22"/>
              </w:rPr>
              <w:t>По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ген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ные</w:t>
            </w:r>
            <w:proofErr w:type="spellEnd"/>
            <w:r w:rsidRPr="00823856">
              <w:rPr>
                <w:rFonts w:cs="Times New Roman"/>
                <w:sz w:val="22"/>
                <w:szCs w:val="22"/>
              </w:rPr>
              <w:t xml:space="preserve"> фор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мы бо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лез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ней с на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след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ст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вен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ным пред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рас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по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ло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же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ни</w:t>
            </w:r>
            <w:r w:rsidRPr="00823856">
              <w:rPr>
                <w:rFonts w:cs="Times New Roman"/>
                <w:sz w:val="22"/>
                <w:szCs w:val="22"/>
              </w:rPr>
              <w:softHyphen/>
              <w:t>ем</w:t>
            </w:r>
          </w:p>
        </w:tc>
      </w:tr>
    </w:tbl>
    <w:p w:rsidR="00823856" w:rsidRPr="00823856" w:rsidRDefault="00823856" w:rsidP="00823856">
      <w:pPr>
        <w:ind w:firstLine="0"/>
      </w:pPr>
    </w:p>
    <w:p w:rsidR="00823856" w:rsidRPr="00823856" w:rsidRDefault="00823856" w:rsidP="00823856">
      <w:pPr>
        <w:ind w:firstLine="0"/>
        <w:rPr>
          <w:rFonts w:cs="Times New Roman"/>
          <w:b/>
        </w:rPr>
      </w:pPr>
      <w:r w:rsidRPr="00823856">
        <w:rPr>
          <w:rStyle w:val="a3"/>
          <w:rFonts w:cs="Times New Roman"/>
          <w:b/>
          <w:i w:val="0"/>
          <w:sz w:val="22"/>
          <w:szCs w:val="22"/>
        </w:rPr>
        <w:t xml:space="preserve">3. Практическая работа. </w:t>
      </w:r>
    </w:p>
    <w:p w:rsidR="00823856" w:rsidRPr="00823856" w:rsidRDefault="00823856" w:rsidP="00823856">
      <w:pPr>
        <w:ind w:firstLine="0"/>
        <w:rPr>
          <w:rFonts w:cs="Times New Roman"/>
          <w:b/>
        </w:rPr>
      </w:pPr>
    </w:p>
    <w:p w:rsidR="00823856" w:rsidRPr="00823856" w:rsidRDefault="00823856" w:rsidP="00823856">
      <w:pPr>
        <w:ind w:firstLine="0"/>
        <w:rPr>
          <w:rFonts w:cs="Times New Roman"/>
          <w:b/>
          <w:sz w:val="22"/>
          <w:szCs w:val="22"/>
        </w:rPr>
      </w:pPr>
      <w:r w:rsidRPr="00823856">
        <w:rPr>
          <w:rFonts w:cs="Times New Roman"/>
          <w:b/>
          <w:sz w:val="22"/>
          <w:szCs w:val="22"/>
        </w:rPr>
        <w:t>4. Ситуационные задачи для разбора на занятии.</w:t>
      </w:r>
    </w:p>
    <w:p w:rsidR="00823856" w:rsidRPr="00823856" w:rsidRDefault="00823856" w:rsidP="00823856">
      <w:pPr>
        <w:ind w:left="-1276" w:firstLine="0"/>
        <w:rPr>
          <w:rFonts w:cs="Times New Roman"/>
          <w:b/>
          <w:sz w:val="22"/>
          <w:szCs w:val="22"/>
        </w:rPr>
      </w:pPr>
    </w:p>
    <w:p w:rsidR="00823856" w:rsidRPr="00823856" w:rsidRDefault="00823856" w:rsidP="00823856">
      <w:pPr>
        <w:pStyle w:val="a6"/>
        <w:numPr>
          <w:ilvl w:val="0"/>
          <w:numId w:val="5"/>
        </w:numPr>
        <w:ind w:left="0" w:firstLine="0"/>
        <w:jc w:val="both"/>
        <w:rPr>
          <w:rFonts w:ascii="Times New Roman" w:hAnsi="Times New Roman"/>
          <w:b/>
        </w:rPr>
      </w:pPr>
      <w:r w:rsidRPr="00823856">
        <w:rPr>
          <w:rFonts w:ascii="Times New Roman" w:hAnsi="Times New Roman"/>
          <w:b/>
        </w:rPr>
        <w:t>Итоговый тестовый контроль.</w:t>
      </w:r>
    </w:p>
    <w:p w:rsidR="00823856" w:rsidRPr="00823856" w:rsidRDefault="00823856" w:rsidP="00823856">
      <w:pPr>
        <w:ind w:firstLine="0"/>
        <w:rPr>
          <w:b/>
          <w:sz w:val="22"/>
          <w:szCs w:val="22"/>
        </w:rPr>
      </w:pPr>
      <w:r w:rsidRPr="00823856">
        <w:rPr>
          <w:b/>
          <w:sz w:val="22"/>
          <w:szCs w:val="22"/>
        </w:rPr>
        <w:t>Рекомендуемая литература</w:t>
      </w:r>
    </w:p>
    <w:p w:rsidR="00823856" w:rsidRPr="00823856" w:rsidRDefault="00823856" w:rsidP="00823856">
      <w:pPr>
        <w:ind w:firstLine="0"/>
        <w:rPr>
          <w:b/>
          <w:sz w:val="22"/>
          <w:szCs w:val="22"/>
        </w:rPr>
      </w:pPr>
    </w:p>
    <w:p w:rsidR="00823856" w:rsidRPr="00823856" w:rsidRDefault="00823856" w:rsidP="00823856">
      <w:pPr>
        <w:ind w:firstLine="0"/>
        <w:rPr>
          <w:b/>
          <w:bCs/>
          <w:sz w:val="22"/>
          <w:szCs w:val="22"/>
        </w:rPr>
      </w:pPr>
      <w:r w:rsidRPr="00823856">
        <w:rPr>
          <w:b/>
          <w:bCs/>
          <w:sz w:val="22"/>
          <w:szCs w:val="22"/>
        </w:rPr>
        <w:t>Основная литература</w:t>
      </w:r>
    </w:p>
    <w:p w:rsidR="00823856" w:rsidRPr="00823856" w:rsidRDefault="00823856" w:rsidP="00823856">
      <w:pPr>
        <w:ind w:left="-1134"/>
        <w:rPr>
          <w:b/>
          <w:bCs/>
          <w:sz w:val="22"/>
          <w:szCs w:val="22"/>
        </w:rPr>
      </w:pPr>
    </w:p>
    <w:p w:rsidR="00823856" w:rsidRPr="00823856" w:rsidRDefault="00823856" w:rsidP="00823856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823856">
        <w:rPr>
          <w:rFonts w:ascii="Times New Roman" w:hAnsi="Times New Roman"/>
        </w:rPr>
        <w:t>Букуп</w:t>
      </w:r>
      <w:proofErr w:type="spellEnd"/>
      <w:r w:rsidRPr="00823856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23856">
        <w:rPr>
          <w:rFonts w:ascii="Times New Roman" w:hAnsi="Times New Roman"/>
        </w:rPr>
        <w:t>Букуп</w:t>
      </w:r>
      <w:proofErr w:type="spellEnd"/>
      <w:r w:rsidRPr="00823856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823856">
        <w:rPr>
          <w:rFonts w:ascii="Times New Roman" w:hAnsi="Times New Roman"/>
        </w:rPr>
        <w:t>с</w:t>
      </w:r>
      <w:proofErr w:type="gramEnd"/>
      <w:r w:rsidRPr="00823856">
        <w:rPr>
          <w:rFonts w:ascii="Times New Roman" w:hAnsi="Times New Roman"/>
        </w:rPr>
        <w:t xml:space="preserve">. </w:t>
      </w:r>
    </w:p>
    <w:p w:rsidR="00823856" w:rsidRPr="00823856" w:rsidRDefault="00823856" w:rsidP="00823856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823856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823856">
        <w:rPr>
          <w:rFonts w:ascii="Times New Roman" w:hAnsi="Times New Roman"/>
        </w:rPr>
        <w:t>.</w:t>
      </w:r>
      <w:proofErr w:type="gramEnd"/>
      <w:r w:rsidRPr="00823856">
        <w:rPr>
          <w:rFonts w:ascii="Times New Roman" w:hAnsi="Times New Roman"/>
        </w:rPr>
        <w:t xml:space="preserve"> </w:t>
      </w:r>
      <w:proofErr w:type="gramStart"/>
      <w:r w:rsidRPr="00823856">
        <w:rPr>
          <w:rFonts w:ascii="Times New Roman" w:hAnsi="Times New Roman"/>
        </w:rPr>
        <w:t>и</w:t>
      </w:r>
      <w:proofErr w:type="gramEnd"/>
      <w:r w:rsidRPr="00823856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823856">
        <w:rPr>
          <w:rFonts w:ascii="Times New Roman" w:hAnsi="Times New Roman"/>
        </w:rPr>
        <w:t>Бокарев</w:t>
      </w:r>
      <w:proofErr w:type="spellEnd"/>
      <w:r w:rsidRPr="00823856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823856">
        <w:rPr>
          <w:rFonts w:ascii="Times New Roman" w:hAnsi="Times New Roman"/>
        </w:rPr>
        <w:t>с</w:t>
      </w:r>
      <w:proofErr w:type="gramEnd"/>
      <w:r w:rsidRPr="00823856">
        <w:rPr>
          <w:rFonts w:ascii="Times New Roman" w:hAnsi="Times New Roman"/>
        </w:rPr>
        <w:t xml:space="preserve">. </w:t>
      </w:r>
    </w:p>
    <w:p w:rsidR="00823856" w:rsidRPr="00823856" w:rsidRDefault="00823856" w:rsidP="00823856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823856">
        <w:rPr>
          <w:rFonts w:ascii="Times New Roman" w:hAnsi="Times New Roman"/>
        </w:rPr>
        <w:t xml:space="preserve">Павлов В. П.  </w:t>
      </w:r>
      <w:proofErr w:type="spellStart"/>
      <w:r w:rsidRPr="00823856">
        <w:rPr>
          <w:rFonts w:ascii="Times New Roman" w:hAnsi="Times New Roman"/>
        </w:rPr>
        <w:t>Ревмоортопедия</w:t>
      </w:r>
      <w:proofErr w:type="spellEnd"/>
      <w:r w:rsidRPr="00823856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823856">
        <w:rPr>
          <w:rFonts w:ascii="Times New Roman" w:hAnsi="Times New Roman"/>
        </w:rPr>
        <w:t>МЕДпресс-информ</w:t>
      </w:r>
      <w:proofErr w:type="spellEnd"/>
      <w:r w:rsidRPr="00823856">
        <w:rPr>
          <w:rFonts w:ascii="Times New Roman" w:hAnsi="Times New Roman"/>
        </w:rPr>
        <w:t xml:space="preserve">, 2011. - 455 с. </w:t>
      </w:r>
    </w:p>
    <w:p w:rsidR="00823856" w:rsidRPr="00823856" w:rsidRDefault="00823856" w:rsidP="00823856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823856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823856">
        <w:rPr>
          <w:rFonts w:ascii="Times New Roman" w:hAnsi="Times New Roman"/>
        </w:rPr>
        <w:t>сист</w:t>
      </w:r>
      <w:proofErr w:type="spellEnd"/>
      <w:r w:rsidRPr="00823856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823856">
        <w:rPr>
          <w:rFonts w:ascii="Times New Roman" w:hAnsi="Times New Roman"/>
        </w:rPr>
        <w:t>.</w:t>
      </w:r>
      <w:proofErr w:type="gramEnd"/>
      <w:r w:rsidRPr="00823856">
        <w:rPr>
          <w:rFonts w:ascii="Times New Roman" w:hAnsi="Times New Roman"/>
        </w:rPr>
        <w:t xml:space="preserve"> </w:t>
      </w:r>
      <w:proofErr w:type="gramStart"/>
      <w:r w:rsidRPr="00823856">
        <w:rPr>
          <w:rFonts w:ascii="Times New Roman" w:hAnsi="Times New Roman"/>
        </w:rPr>
        <w:t>и</w:t>
      </w:r>
      <w:proofErr w:type="gramEnd"/>
      <w:r w:rsidRPr="00823856">
        <w:rPr>
          <w:rFonts w:ascii="Times New Roman" w:hAnsi="Times New Roman"/>
        </w:rPr>
        <w:t xml:space="preserve"> </w:t>
      </w:r>
      <w:proofErr w:type="spellStart"/>
      <w:r w:rsidRPr="00823856">
        <w:rPr>
          <w:rFonts w:ascii="Times New Roman" w:hAnsi="Times New Roman"/>
        </w:rPr>
        <w:t>фармац</w:t>
      </w:r>
      <w:proofErr w:type="spellEnd"/>
      <w:r w:rsidRPr="00823856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823856">
        <w:rPr>
          <w:rFonts w:ascii="Times New Roman" w:hAnsi="Times New Roman"/>
        </w:rPr>
        <w:t xml:space="preserve"> :</w:t>
      </w:r>
      <w:proofErr w:type="gramEnd"/>
      <w:r w:rsidRPr="00823856">
        <w:rPr>
          <w:rFonts w:ascii="Times New Roman" w:hAnsi="Times New Roman"/>
        </w:rPr>
        <w:t xml:space="preserve"> </w:t>
      </w:r>
      <w:proofErr w:type="spellStart"/>
      <w:r w:rsidRPr="00823856">
        <w:rPr>
          <w:rFonts w:ascii="Times New Roman" w:hAnsi="Times New Roman"/>
        </w:rPr>
        <w:t>Гэотар</w:t>
      </w:r>
      <w:proofErr w:type="spellEnd"/>
      <w:r w:rsidRPr="00823856">
        <w:rPr>
          <w:rFonts w:ascii="Times New Roman" w:hAnsi="Times New Roman"/>
        </w:rPr>
        <w:t xml:space="preserve"> </w:t>
      </w:r>
      <w:proofErr w:type="spellStart"/>
      <w:r w:rsidRPr="00823856">
        <w:rPr>
          <w:rFonts w:ascii="Times New Roman" w:hAnsi="Times New Roman"/>
        </w:rPr>
        <w:t>Медиа</w:t>
      </w:r>
      <w:proofErr w:type="spellEnd"/>
      <w:r w:rsidRPr="00823856">
        <w:rPr>
          <w:rFonts w:ascii="Times New Roman" w:hAnsi="Times New Roman"/>
        </w:rPr>
        <w:t>, 2008. - 720 с.</w:t>
      </w:r>
    </w:p>
    <w:p w:rsidR="00823856" w:rsidRPr="00823856" w:rsidRDefault="00823856" w:rsidP="00823856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823856">
        <w:rPr>
          <w:rFonts w:ascii="Times New Roman" w:hAnsi="Times New Roman"/>
        </w:rPr>
        <w:t>Синяченко</w:t>
      </w:r>
      <w:proofErr w:type="spellEnd"/>
      <w:r w:rsidRPr="00823856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823856">
        <w:rPr>
          <w:rFonts w:ascii="Times New Roman" w:hAnsi="Times New Roman"/>
        </w:rPr>
        <w:t>Синяченко</w:t>
      </w:r>
      <w:proofErr w:type="spellEnd"/>
      <w:r w:rsidRPr="00823856">
        <w:rPr>
          <w:rFonts w:ascii="Times New Roman" w:hAnsi="Times New Roman"/>
        </w:rPr>
        <w:t xml:space="preserve">. - Донецк: ИД </w:t>
      </w:r>
      <w:proofErr w:type="spellStart"/>
      <w:r w:rsidRPr="00823856">
        <w:rPr>
          <w:rFonts w:ascii="Times New Roman" w:hAnsi="Times New Roman"/>
        </w:rPr>
        <w:t>Заславский</w:t>
      </w:r>
      <w:proofErr w:type="spellEnd"/>
      <w:r w:rsidRPr="00823856">
        <w:rPr>
          <w:rFonts w:ascii="Times New Roman" w:hAnsi="Times New Roman"/>
        </w:rPr>
        <w:t xml:space="preserve">; СПб. : </w:t>
      </w:r>
      <w:proofErr w:type="spellStart"/>
      <w:r w:rsidRPr="00823856">
        <w:rPr>
          <w:rFonts w:ascii="Times New Roman" w:hAnsi="Times New Roman"/>
        </w:rPr>
        <w:t>ЭЛБИ-СПб</w:t>
      </w:r>
      <w:proofErr w:type="spellEnd"/>
      <w:r w:rsidRPr="00823856">
        <w:rPr>
          <w:rFonts w:ascii="Times New Roman" w:hAnsi="Times New Roman"/>
        </w:rPr>
        <w:t xml:space="preserve">, 2012. - 559 </w:t>
      </w:r>
      <w:proofErr w:type="gramStart"/>
      <w:r w:rsidRPr="00823856">
        <w:rPr>
          <w:rFonts w:ascii="Times New Roman" w:hAnsi="Times New Roman"/>
        </w:rPr>
        <w:t>с</w:t>
      </w:r>
      <w:proofErr w:type="gramEnd"/>
      <w:r w:rsidRPr="00823856">
        <w:rPr>
          <w:rFonts w:ascii="Times New Roman" w:hAnsi="Times New Roman"/>
        </w:rPr>
        <w:t xml:space="preserve">. </w:t>
      </w:r>
    </w:p>
    <w:p w:rsidR="00823856" w:rsidRPr="00823856" w:rsidRDefault="00823856" w:rsidP="00823856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823856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23856" w:rsidRPr="00823856" w:rsidRDefault="00823856" w:rsidP="00823856">
      <w:pPr>
        <w:pStyle w:val="a6"/>
        <w:autoSpaceDE w:val="0"/>
        <w:spacing w:after="0" w:line="240" w:lineRule="auto"/>
        <w:ind w:left="0"/>
        <w:rPr>
          <w:rFonts w:ascii="Times New Roman" w:hAnsi="Times New Roman"/>
        </w:rPr>
      </w:pPr>
      <w:r w:rsidRPr="00823856">
        <w:rPr>
          <w:rFonts w:ascii="Times New Roman" w:hAnsi="Times New Roman"/>
          <w:b/>
          <w:i/>
          <w:iCs/>
        </w:rPr>
        <w:t>Электронные ресурсы</w:t>
      </w:r>
    </w:p>
    <w:p w:rsidR="00823856" w:rsidRPr="00823856" w:rsidRDefault="00823856" w:rsidP="00823856">
      <w:pPr>
        <w:pStyle w:val="a6"/>
        <w:numPr>
          <w:ilvl w:val="0"/>
          <w:numId w:val="2"/>
        </w:numPr>
        <w:spacing w:after="0" w:line="240" w:lineRule="auto"/>
        <w:ind w:left="0" w:hanging="11"/>
        <w:rPr>
          <w:rFonts w:ascii="Times New Roman" w:hAnsi="Times New Roman"/>
        </w:rPr>
      </w:pPr>
      <w:r w:rsidRPr="00823856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823856">
        <w:rPr>
          <w:rStyle w:val="a4"/>
          <w:rFonts w:ascii="Times New Roman" w:hAnsi="Times New Roman"/>
          <w:b w:val="0"/>
        </w:rPr>
        <w:t>Ревматология:</w:t>
      </w:r>
      <w:r w:rsidRPr="00823856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23856">
        <w:rPr>
          <w:rFonts w:ascii="Times New Roman" w:hAnsi="Times New Roman"/>
        </w:rPr>
        <w:t>.</w:t>
      </w:r>
      <w:proofErr w:type="gramEnd"/>
      <w:r w:rsidRPr="00823856">
        <w:rPr>
          <w:rFonts w:ascii="Times New Roman" w:hAnsi="Times New Roman"/>
        </w:rPr>
        <w:t xml:space="preserve"> </w:t>
      </w:r>
      <w:proofErr w:type="gramStart"/>
      <w:r w:rsidRPr="00823856">
        <w:rPr>
          <w:rFonts w:ascii="Times New Roman" w:hAnsi="Times New Roman"/>
        </w:rPr>
        <w:t>т</w:t>
      </w:r>
      <w:proofErr w:type="gramEnd"/>
      <w:r w:rsidRPr="00823856">
        <w:rPr>
          <w:rFonts w:ascii="Times New Roman" w:hAnsi="Times New Roman"/>
        </w:rPr>
        <w:t xml:space="preserve">екстовые дан. - М.: </w:t>
      </w:r>
      <w:proofErr w:type="spellStart"/>
      <w:r w:rsidRPr="00823856">
        <w:rPr>
          <w:rFonts w:ascii="Times New Roman" w:hAnsi="Times New Roman"/>
        </w:rPr>
        <w:t>ГЭОТАР-Медиа</w:t>
      </w:r>
      <w:proofErr w:type="spellEnd"/>
      <w:r w:rsidRPr="00823856">
        <w:rPr>
          <w:rFonts w:ascii="Times New Roman" w:hAnsi="Times New Roman"/>
        </w:rPr>
        <w:t xml:space="preserve">, 2011. – Режим доступа: </w:t>
      </w:r>
      <w:hyperlink r:id="rId5" w:history="1">
        <w:r w:rsidRPr="00823856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823856" w:rsidRPr="00823856" w:rsidRDefault="00823856" w:rsidP="00823856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823856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823856">
        <w:rPr>
          <w:rStyle w:val="a4"/>
          <w:rFonts w:ascii="Times New Roman" w:hAnsi="Times New Roman"/>
          <w:b w:val="0"/>
        </w:rPr>
        <w:t>Ревматология:</w:t>
      </w:r>
      <w:r w:rsidRPr="00823856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23856">
        <w:rPr>
          <w:rFonts w:ascii="Times New Roman" w:hAnsi="Times New Roman"/>
        </w:rPr>
        <w:t>.</w:t>
      </w:r>
      <w:proofErr w:type="gramEnd"/>
      <w:r w:rsidRPr="00823856">
        <w:rPr>
          <w:rFonts w:ascii="Times New Roman" w:hAnsi="Times New Roman"/>
        </w:rPr>
        <w:t xml:space="preserve"> </w:t>
      </w:r>
      <w:proofErr w:type="gramStart"/>
      <w:r w:rsidRPr="00823856">
        <w:rPr>
          <w:rFonts w:ascii="Times New Roman" w:hAnsi="Times New Roman"/>
        </w:rPr>
        <w:t>т</w:t>
      </w:r>
      <w:proofErr w:type="gramEnd"/>
      <w:r w:rsidRPr="00823856">
        <w:rPr>
          <w:rFonts w:ascii="Times New Roman" w:hAnsi="Times New Roman"/>
        </w:rPr>
        <w:t xml:space="preserve">екстовые дан. - М.: </w:t>
      </w:r>
      <w:proofErr w:type="spellStart"/>
      <w:r w:rsidRPr="00823856">
        <w:rPr>
          <w:rFonts w:ascii="Times New Roman" w:hAnsi="Times New Roman"/>
        </w:rPr>
        <w:t>ГЭОТАР-Медиа</w:t>
      </w:r>
      <w:proofErr w:type="spellEnd"/>
      <w:r w:rsidRPr="00823856">
        <w:rPr>
          <w:rFonts w:ascii="Times New Roman" w:hAnsi="Times New Roman"/>
        </w:rPr>
        <w:t xml:space="preserve">, 2011. – Режим доступа: </w:t>
      </w:r>
      <w:hyperlink r:id="rId6" w:history="1">
        <w:r w:rsidRPr="00823856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823856" w:rsidRPr="00823856" w:rsidRDefault="00823856" w:rsidP="00823856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823856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823856">
        <w:rPr>
          <w:rStyle w:val="a4"/>
          <w:rFonts w:ascii="Times New Roman" w:hAnsi="Times New Roman"/>
          <w:b w:val="0"/>
        </w:rPr>
        <w:t>Ревматология:</w:t>
      </w:r>
      <w:r w:rsidRPr="00823856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23856">
        <w:rPr>
          <w:rFonts w:ascii="Times New Roman" w:hAnsi="Times New Roman"/>
        </w:rPr>
        <w:t>.</w:t>
      </w:r>
      <w:proofErr w:type="gramEnd"/>
      <w:r w:rsidRPr="00823856">
        <w:rPr>
          <w:rFonts w:ascii="Times New Roman" w:hAnsi="Times New Roman"/>
        </w:rPr>
        <w:t xml:space="preserve"> </w:t>
      </w:r>
      <w:proofErr w:type="gramStart"/>
      <w:r w:rsidRPr="00823856">
        <w:rPr>
          <w:rFonts w:ascii="Times New Roman" w:hAnsi="Times New Roman"/>
        </w:rPr>
        <w:t>т</w:t>
      </w:r>
      <w:proofErr w:type="gramEnd"/>
      <w:r w:rsidRPr="00823856">
        <w:rPr>
          <w:rFonts w:ascii="Times New Roman" w:hAnsi="Times New Roman"/>
        </w:rPr>
        <w:t xml:space="preserve">екстовые дан. - М.: </w:t>
      </w:r>
      <w:proofErr w:type="spellStart"/>
      <w:r w:rsidRPr="00823856">
        <w:rPr>
          <w:rFonts w:ascii="Times New Roman" w:hAnsi="Times New Roman"/>
        </w:rPr>
        <w:t>ГЭОТАР-Медиа</w:t>
      </w:r>
      <w:proofErr w:type="spellEnd"/>
      <w:r w:rsidRPr="00823856">
        <w:rPr>
          <w:rFonts w:ascii="Times New Roman" w:hAnsi="Times New Roman"/>
        </w:rPr>
        <w:t xml:space="preserve">, 2011. – Режим доступа: </w:t>
      </w:r>
      <w:hyperlink r:id="rId7" w:history="1">
        <w:r w:rsidRPr="00823856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823856" w:rsidRPr="00823856" w:rsidRDefault="00823856" w:rsidP="00823856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823856">
        <w:rPr>
          <w:rFonts w:ascii="Times New Roman" w:hAnsi="Times New Roman"/>
        </w:rPr>
        <w:t>Филоненко</w:t>
      </w:r>
      <w:proofErr w:type="spellEnd"/>
      <w:r w:rsidRPr="00823856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823856">
        <w:rPr>
          <w:rFonts w:ascii="Times New Roman" w:hAnsi="Times New Roman"/>
        </w:rPr>
        <w:t>Филоненко</w:t>
      </w:r>
      <w:proofErr w:type="spellEnd"/>
      <w:r w:rsidRPr="00823856">
        <w:rPr>
          <w:rFonts w:ascii="Times New Roman" w:hAnsi="Times New Roman"/>
        </w:rPr>
        <w:t>, С. С. Якушин. - Электрон</w:t>
      </w:r>
      <w:proofErr w:type="gramStart"/>
      <w:r w:rsidRPr="00823856">
        <w:rPr>
          <w:rFonts w:ascii="Times New Roman" w:hAnsi="Times New Roman"/>
        </w:rPr>
        <w:t>.</w:t>
      </w:r>
      <w:proofErr w:type="gramEnd"/>
      <w:r w:rsidRPr="00823856">
        <w:rPr>
          <w:rFonts w:ascii="Times New Roman" w:hAnsi="Times New Roman"/>
        </w:rPr>
        <w:t xml:space="preserve"> </w:t>
      </w:r>
      <w:proofErr w:type="gramStart"/>
      <w:r w:rsidRPr="00823856">
        <w:rPr>
          <w:rFonts w:ascii="Times New Roman" w:hAnsi="Times New Roman"/>
        </w:rPr>
        <w:t>т</w:t>
      </w:r>
      <w:proofErr w:type="gramEnd"/>
      <w:r w:rsidRPr="00823856">
        <w:rPr>
          <w:rFonts w:ascii="Times New Roman" w:hAnsi="Times New Roman"/>
        </w:rPr>
        <w:t xml:space="preserve">екстовые дан. - М.: </w:t>
      </w:r>
      <w:proofErr w:type="spellStart"/>
      <w:r w:rsidRPr="00823856">
        <w:rPr>
          <w:rFonts w:ascii="Times New Roman" w:hAnsi="Times New Roman"/>
        </w:rPr>
        <w:t>ГЭОТАР-Медиа</w:t>
      </w:r>
      <w:proofErr w:type="spellEnd"/>
      <w:r w:rsidRPr="00823856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823856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823856" w:rsidRPr="00823856" w:rsidRDefault="00823856" w:rsidP="00823856">
      <w:pPr>
        <w:pStyle w:val="a6"/>
        <w:spacing w:after="0" w:line="240" w:lineRule="auto"/>
        <w:ind w:left="0"/>
        <w:rPr>
          <w:rFonts w:ascii="Times New Roman" w:hAnsi="Times New Roman"/>
        </w:rPr>
      </w:pPr>
    </w:p>
    <w:p w:rsidR="00823856" w:rsidRPr="00823856" w:rsidRDefault="00823856" w:rsidP="00823856">
      <w:pPr>
        <w:pStyle w:val="a6"/>
        <w:autoSpaceDE w:val="0"/>
        <w:spacing w:after="0" w:line="240" w:lineRule="auto"/>
        <w:ind w:left="0"/>
        <w:rPr>
          <w:rFonts w:ascii="Times New Roman" w:hAnsi="Times New Roman"/>
        </w:rPr>
      </w:pPr>
      <w:r w:rsidRPr="00823856">
        <w:rPr>
          <w:rFonts w:ascii="Times New Roman" w:hAnsi="Times New Roman"/>
          <w:b/>
          <w:bCs/>
        </w:rPr>
        <w:lastRenderedPageBreak/>
        <w:t>Дополнительная литература</w:t>
      </w:r>
    </w:p>
    <w:p w:rsidR="00823856" w:rsidRPr="00823856" w:rsidRDefault="00823856" w:rsidP="00823856">
      <w:pPr>
        <w:pStyle w:val="a6"/>
        <w:numPr>
          <w:ilvl w:val="0"/>
          <w:numId w:val="1"/>
        </w:numPr>
        <w:autoSpaceDE w:val="0"/>
        <w:spacing w:after="0" w:line="240" w:lineRule="auto"/>
        <w:ind w:left="0" w:hanging="11"/>
        <w:rPr>
          <w:rFonts w:ascii="Times New Roman" w:hAnsi="Times New Roman"/>
        </w:rPr>
      </w:pPr>
      <w:r w:rsidRPr="00823856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23856" w:rsidRPr="00823856" w:rsidRDefault="00823856" w:rsidP="00823856">
      <w:pPr>
        <w:pStyle w:val="a6"/>
        <w:autoSpaceDE w:val="0"/>
        <w:spacing w:after="0" w:line="240" w:lineRule="auto"/>
        <w:ind w:left="0"/>
        <w:rPr>
          <w:rFonts w:ascii="Times New Roman" w:hAnsi="Times New Roman"/>
        </w:rPr>
      </w:pPr>
      <w:r w:rsidRPr="00823856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823856">
        <w:rPr>
          <w:rFonts w:ascii="Times New Roman" w:hAnsi="Times New Roman"/>
        </w:rPr>
        <w:t>с</w:t>
      </w:r>
      <w:proofErr w:type="gramEnd"/>
      <w:r w:rsidRPr="00823856">
        <w:rPr>
          <w:rFonts w:ascii="Times New Roman" w:hAnsi="Times New Roman"/>
        </w:rPr>
        <w:t>.</w:t>
      </w:r>
    </w:p>
    <w:p w:rsidR="00823856" w:rsidRPr="00823856" w:rsidRDefault="00823856" w:rsidP="00823856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823856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823856">
        <w:rPr>
          <w:rFonts w:ascii="Times New Roman" w:hAnsi="Times New Roman"/>
        </w:rPr>
        <w:t>Сторожаков</w:t>
      </w:r>
      <w:proofErr w:type="spellEnd"/>
      <w:r w:rsidRPr="00823856">
        <w:rPr>
          <w:rFonts w:ascii="Times New Roman" w:hAnsi="Times New Roman"/>
        </w:rPr>
        <w:t xml:space="preserve">. - М.: Практика, 2010. - 165 </w:t>
      </w:r>
      <w:proofErr w:type="gramStart"/>
      <w:r w:rsidRPr="00823856">
        <w:rPr>
          <w:rFonts w:ascii="Times New Roman" w:hAnsi="Times New Roman"/>
        </w:rPr>
        <w:t>с</w:t>
      </w:r>
      <w:proofErr w:type="gramEnd"/>
      <w:r w:rsidRPr="00823856">
        <w:rPr>
          <w:rFonts w:ascii="Times New Roman" w:hAnsi="Times New Roman"/>
        </w:rPr>
        <w:t>.</w:t>
      </w:r>
    </w:p>
    <w:p w:rsidR="00823856" w:rsidRPr="00823856" w:rsidRDefault="00823856" w:rsidP="00823856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</w:pPr>
      <w:proofErr w:type="spellStart"/>
      <w:r w:rsidRPr="00823856">
        <w:rPr>
          <w:rFonts w:ascii="Times New Roman" w:hAnsi="Times New Roman"/>
        </w:rPr>
        <w:t>Филоненко</w:t>
      </w:r>
      <w:proofErr w:type="spellEnd"/>
      <w:r w:rsidRPr="00823856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823856">
        <w:rPr>
          <w:rFonts w:ascii="Times New Roman" w:hAnsi="Times New Roman"/>
        </w:rPr>
        <w:t>Филоненко</w:t>
      </w:r>
      <w:proofErr w:type="spellEnd"/>
      <w:r w:rsidRPr="00823856">
        <w:rPr>
          <w:rFonts w:ascii="Times New Roman" w:hAnsi="Times New Roman"/>
        </w:rPr>
        <w:t xml:space="preserve">, С. С. Якушин. - М.: </w:t>
      </w:r>
      <w:proofErr w:type="spellStart"/>
      <w:r w:rsidRPr="00823856">
        <w:rPr>
          <w:rFonts w:ascii="Times New Roman" w:hAnsi="Times New Roman"/>
        </w:rPr>
        <w:t>Гэотар</w:t>
      </w:r>
      <w:proofErr w:type="spellEnd"/>
      <w:r w:rsidRPr="00823856">
        <w:rPr>
          <w:rFonts w:ascii="Times New Roman" w:hAnsi="Times New Roman"/>
        </w:rPr>
        <w:t xml:space="preserve"> </w:t>
      </w:r>
      <w:proofErr w:type="spellStart"/>
      <w:r w:rsidRPr="00823856">
        <w:rPr>
          <w:rFonts w:ascii="Times New Roman" w:hAnsi="Times New Roman"/>
        </w:rPr>
        <w:t>Медиа</w:t>
      </w:r>
      <w:proofErr w:type="spellEnd"/>
      <w:r w:rsidRPr="00823856">
        <w:rPr>
          <w:rFonts w:ascii="Times New Roman" w:hAnsi="Times New Roman"/>
        </w:rPr>
        <w:t>, 2010. - 176 с.</w:t>
      </w:r>
    </w:p>
    <w:p w:rsidR="00800ED2" w:rsidRDefault="00800ED2"/>
    <w:sectPr w:rsidR="00800ED2" w:rsidSect="0082385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E"/>
    <w:multiLevelType w:val="singleLevel"/>
    <w:tmpl w:val="0000000E"/>
    <w:name w:val="WW8Num13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5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385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5B7E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3856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8E6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50B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09DE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56"/>
    <w:pPr>
      <w:widowControl w:val="0"/>
      <w:suppressAutoHyphens/>
      <w:spacing w:after="0" w:line="240" w:lineRule="auto"/>
      <w:ind w:firstLine="567"/>
      <w:jc w:val="both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823856"/>
    <w:rPr>
      <w:i/>
      <w:iCs/>
    </w:rPr>
  </w:style>
  <w:style w:type="character" w:styleId="a4">
    <w:name w:val="Strong"/>
    <w:qFormat/>
    <w:rsid w:val="00823856"/>
    <w:rPr>
      <w:b/>
      <w:bCs/>
    </w:rPr>
  </w:style>
  <w:style w:type="character" w:styleId="a5">
    <w:name w:val="Hyperlink"/>
    <w:rsid w:val="00823856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823856"/>
    <w:pPr>
      <w:widowControl/>
      <w:suppressAutoHyphens w:val="0"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Times New Roman"/>
      <w:sz w:val="22"/>
      <w:szCs w:val="22"/>
      <w:lang w:eastAsia="ar-SA" w:bidi="ar-SA"/>
    </w:rPr>
  </w:style>
  <w:style w:type="paragraph" w:styleId="a7">
    <w:name w:val="Balloon Text"/>
    <w:basedOn w:val="a"/>
    <w:link w:val="a8"/>
    <w:uiPriority w:val="99"/>
    <w:semiHidden/>
    <w:unhideWhenUsed/>
    <w:rsid w:val="00255B7E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255B7E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883</Words>
  <Characters>5037</Characters>
  <Application>Microsoft Office Word</Application>
  <DocSecurity>0</DocSecurity>
  <Lines>41</Lines>
  <Paragraphs>11</Paragraphs>
  <ScaleCrop>false</ScaleCrop>
  <Company>Microsoft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2017-12-30T14:26:00Z</dcterms:created>
  <dcterms:modified xsi:type="dcterms:W3CDTF">2018-11-02T19:48:00Z</dcterms:modified>
</cp:coreProperties>
</file>